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F2" w:rsidRDefault="00F615F2">
      <w:pPr>
        <w:rPr>
          <w:lang w:val="sr-Cyrl-CS"/>
        </w:rPr>
      </w:pPr>
    </w:p>
    <w:p w:rsidR="00E8641B" w:rsidRPr="00E8641B" w:rsidRDefault="00E8641B">
      <w:pPr>
        <w:pStyle w:val="Naslov4"/>
      </w:pPr>
    </w:p>
    <w:p w:rsidR="008C5F53" w:rsidRPr="008C5F53" w:rsidRDefault="008C5F53" w:rsidP="008C5F53">
      <w:pPr>
        <w:pStyle w:val="Naslov4"/>
      </w:pPr>
    </w:p>
    <w:tbl>
      <w:tblPr>
        <w:tblStyle w:val="Koordinatnamreatabele"/>
        <w:tblW w:w="0" w:type="auto"/>
        <w:tblInd w:w="-147" w:type="dxa"/>
        <w:tblLook w:val="04A0" w:firstRow="1" w:lastRow="0" w:firstColumn="1" w:lastColumn="0" w:noHBand="0" w:noVBand="1"/>
      </w:tblPr>
      <w:tblGrid>
        <w:gridCol w:w="2392"/>
        <w:gridCol w:w="4110"/>
      </w:tblGrid>
      <w:tr w:rsidR="008C5F53" w:rsidTr="008C5F53">
        <w:tc>
          <w:tcPr>
            <w:tcW w:w="2392" w:type="dxa"/>
          </w:tcPr>
          <w:p w:rsidR="008C5F53" w:rsidRDefault="008C5F53" w:rsidP="008C5F53">
            <w:pPr>
              <w:pStyle w:val="Naslov4"/>
              <w:ind w:left="0" w:firstLine="0"/>
              <w:jc w:val="left"/>
              <w:rPr>
                <w:lang w:val="sr-Cyrl-RS"/>
              </w:rPr>
            </w:pPr>
            <w:r>
              <w:rPr>
                <w:lang w:val="sr-Cyrl-RS"/>
              </w:rPr>
              <w:t>назив понуђача:</w:t>
            </w:r>
          </w:p>
          <w:p w:rsidR="008C5F53" w:rsidRPr="008C5F53" w:rsidRDefault="008C5F53" w:rsidP="008C5F53">
            <w:pPr>
              <w:rPr>
                <w:lang w:val="sr-Cyrl-RS"/>
              </w:rPr>
            </w:pPr>
          </w:p>
        </w:tc>
        <w:tc>
          <w:tcPr>
            <w:tcW w:w="4110" w:type="dxa"/>
          </w:tcPr>
          <w:p w:rsidR="008C5F53" w:rsidRDefault="008C5F53" w:rsidP="008C5F53">
            <w:pPr>
              <w:pStyle w:val="Naslov4"/>
              <w:ind w:left="0" w:firstLine="0"/>
              <w:jc w:val="left"/>
            </w:pPr>
          </w:p>
        </w:tc>
      </w:tr>
      <w:tr w:rsidR="008C5F53" w:rsidTr="008C5F53">
        <w:tc>
          <w:tcPr>
            <w:tcW w:w="2392" w:type="dxa"/>
          </w:tcPr>
          <w:p w:rsidR="008C5F53" w:rsidRDefault="008C5F53" w:rsidP="008C5F53">
            <w:pPr>
              <w:pStyle w:val="Naslov4"/>
              <w:ind w:left="0" w:firstLine="0"/>
              <w:jc w:val="left"/>
              <w:rPr>
                <w:lang w:val="sr-Cyrl-RS"/>
              </w:rPr>
            </w:pPr>
            <w:r>
              <w:rPr>
                <w:lang w:val="sr-Cyrl-RS"/>
              </w:rPr>
              <w:t xml:space="preserve">адреса: </w:t>
            </w:r>
          </w:p>
          <w:p w:rsidR="008C5F53" w:rsidRPr="008C5F53" w:rsidRDefault="008C5F53" w:rsidP="008C5F53">
            <w:pPr>
              <w:rPr>
                <w:lang w:val="sr-Cyrl-RS"/>
              </w:rPr>
            </w:pPr>
          </w:p>
        </w:tc>
        <w:tc>
          <w:tcPr>
            <w:tcW w:w="4110" w:type="dxa"/>
          </w:tcPr>
          <w:p w:rsidR="008C5F53" w:rsidRDefault="008C5F53" w:rsidP="008C5F53">
            <w:pPr>
              <w:pStyle w:val="Naslov4"/>
              <w:ind w:left="0" w:firstLine="0"/>
              <w:jc w:val="left"/>
            </w:pPr>
          </w:p>
        </w:tc>
      </w:tr>
      <w:tr w:rsidR="008C5F53" w:rsidTr="008C5F53">
        <w:tc>
          <w:tcPr>
            <w:tcW w:w="2392" w:type="dxa"/>
          </w:tcPr>
          <w:p w:rsidR="008C5F53" w:rsidRDefault="008C5F53" w:rsidP="008C5F53">
            <w:pPr>
              <w:pStyle w:val="Naslov4"/>
              <w:ind w:left="0" w:firstLine="0"/>
              <w:jc w:val="left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маил</w:t>
            </w:r>
            <w:proofErr w:type="spellEnd"/>
            <w:r>
              <w:rPr>
                <w:lang w:val="sr-Cyrl-RS"/>
              </w:rPr>
              <w:t xml:space="preserve"> адреса:</w:t>
            </w:r>
          </w:p>
          <w:p w:rsidR="008C5F53" w:rsidRPr="008C5F53" w:rsidRDefault="008C5F53" w:rsidP="008C5F53">
            <w:pPr>
              <w:rPr>
                <w:lang w:val="sr-Cyrl-RS"/>
              </w:rPr>
            </w:pPr>
          </w:p>
        </w:tc>
        <w:tc>
          <w:tcPr>
            <w:tcW w:w="4110" w:type="dxa"/>
          </w:tcPr>
          <w:p w:rsidR="008C5F53" w:rsidRDefault="008C5F53" w:rsidP="008C5F53">
            <w:pPr>
              <w:pStyle w:val="Naslov4"/>
              <w:ind w:left="0" w:firstLine="0"/>
              <w:jc w:val="left"/>
            </w:pPr>
          </w:p>
        </w:tc>
      </w:tr>
      <w:tr w:rsidR="008C5F53" w:rsidTr="008C5F53">
        <w:tc>
          <w:tcPr>
            <w:tcW w:w="2392" w:type="dxa"/>
          </w:tcPr>
          <w:p w:rsidR="008C5F53" w:rsidRDefault="008C5F53" w:rsidP="008C5F53">
            <w:pPr>
              <w:pStyle w:val="Naslov4"/>
              <w:ind w:left="0" w:firstLine="0"/>
              <w:jc w:val="left"/>
              <w:rPr>
                <w:lang w:val="sr-Cyrl-RS"/>
              </w:rPr>
            </w:pPr>
            <w:r>
              <w:rPr>
                <w:lang w:val="sr-Cyrl-RS"/>
              </w:rPr>
              <w:t>телефон:</w:t>
            </w:r>
          </w:p>
          <w:p w:rsidR="008C5F53" w:rsidRPr="008C5F53" w:rsidRDefault="008C5F53" w:rsidP="008C5F53">
            <w:pPr>
              <w:rPr>
                <w:lang w:val="sr-Cyrl-RS"/>
              </w:rPr>
            </w:pPr>
          </w:p>
        </w:tc>
        <w:tc>
          <w:tcPr>
            <w:tcW w:w="4110" w:type="dxa"/>
          </w:tcPr>
          <w:p w:rsidR="008C5F53" w:rsidRDefault="008C5F53" w:rsidP="008C5F53">
            <w:pPr>
              <w:pStyle w:val="Naslov4"/>
              <w:ind w:left="0" w:firstLine="0"/>
              <w:jc w:val="left"/>
            </w:pPr>
          </w:p>
        </w:tc>
      </w:tr>
    </w:tbl>
    <w:p w:rsidR="008C5F53" w:rsidRPr="008C5F53" w:rsidRDefault="008C5F53" w:rsidP="008C5F53">
      <w:pPr>
        <w:pStyle w:val="Naslov4"/>
        <w:jc w:val="left"/>
      </w:pPr>
      <w:r>
        <w:rPr>
          <w:lang w:val="sr-Cyrl-RS"/>
        </w:rPr>
        <w:t>обавезно попунити</w:t>
      </w:r>
    </w:p>
    <w:p w:rsidR="008C5F53" w:rsidRPr="008C5F53" w:rsidRDefault="008C5F53" w:rsidP="008C5F53">
      <w:pPr>
        <w:pStyle w:val="Naslov4"/>
      </w:pPr>
    </w:p>
    <w:p w:rsidR="008C5F53" w:rsidRPr="008C5F53" w:rsidRDefault="008C5F53" w:rsidP="008C5F53">
      <w:pPr>
        <w:pStyle w:val="Naslov4"/>
      </w:pPr>
    </w:p>
    <w:p w:rsidR="00F615F2" w:rsidRDefault="008C5F53" w:rsidP="008C5F53">
      <w:pPr>
        <w:pStyle w:val="Naslov4"/>
      </w:pPr>
      <w:r>
        <w:rPr>
          <w:lang w:val="sr-Cyrl-RS"/>
        </w:rPr>
        <w:t>СТРУКТУРА ЦЕНЕ</w:t>
      </w:r>
    </w:p>
    <w:p w:rsidR="00F615F2" w:rsidRDefault="00A47B60">
      <w:pPr>
        <w:ind w:left="1080" w:firstLine="360"/>
        <w:rPr>
          <w:lang w:val="sr-Cyrl-CS"/>
        </w:rPr>
      </w:pPr>
      <w:r>
        <w:rPr>
          <w:lang w:val="sr-Cyrl-CS"/>
        </w:rPr>
        <w:t xml:space="preserve">                                                      </w:t>
      </w:r>
      <w:proofErr w:type="spellStart"/>
      <w:r>
        <w:rPr>
          <w:lang w:val="sr-Latn-CS"/>
        </w:rPr>
        <w:t>за</w:t>
      </w:r>
      <w:proofErr w:type="spellEnd"/>
      <w:r>
        <w:rPr>
          <w:lang w:val="sr-Latn-CS"/>
        </w:rPr>
        <w:t xml:space="preserve"> </w:t>
      </w:r>
      <w:r>
        <w:rPr>
          <w:lang w:val="sr-Cyrl-CS"/>
        </w:rPr>
        <w:t xml:space="preserve"> </w:t>
      </w:r>
      <w:r>
        <w:rPr>
          <w:lang w:val="sr-Latn-CS"/>
        </w:rPr>
        <w:t>JН</w:t>
      </w:r>
      <w:r w:rsidR="0020332B">
        <w:rPr>
          <w:lang w:val="sr-Cyrl-RS"/>
        </w:rPr>
        <w:t>ОП</w:t>
      </w:r>
      <w:r>
        <w:rPr>
          <w:lang w:val="sr-Cyrl-CS"/>
        </w:rPr>
        <w:t xml:space="preserve"> </w:t>
      </w:r>
    </w:p>
    <w:p w:rsidR="00F615F2" w:rsidRDefault="00A47B60">
      <w:pPr>
        <w:ind w:left="36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</w:t>
      </w:r>
      <w:proofErr w:type="spellStart"/>
      <w:r>
        <w:rPr>
          <w:b/>
          <w:bCs/>
          <w:lang w:val="sr-Cyrl-CS"/>
        </w:rPr>
        <w:t>електроматеријал</w:t>
      </w:r>
      <w:proofErr w:type="spellEnd"/>
    </w:p>
    <w:p w:rsidR="00F615F2" w:rsidRPr="00312D03" w:rsidRDefault="00A47B60">
      <w:pPr>
        <w:jc w:val="center"/>
        <w:rPr>
          <w:b/>
          <w:bCs/>
          <w:lang w:val="sr-Latn-RS"/>
        </w:rPr>
      </w:pPr>
      <w:r>
        <w:rPr>
          <w:lang w:val="sr-Cyrl-CS"/>
        </w:rPr>
        <w:t>број:</w:t>
      </w:r>
      <w:r>
        <w:rPr>
          <w:lang w:val="sr-Latn-CS"/>
        </w:rPr>
        <w:t xml:space="preserve"> </w:t>
      </w:r>
      <w:r w:rsidR="00E8641B">
        <w:rPr>
          <w:b/>
          <w:bCs/>
          <w:lang w:val="sr-Cyrl-RS"/>
        </w:rPr>
        <w:t>04/2022</w:t>
      </w:r>
    </w:p>
    <w:p w:rsidR="00F615F2" w:rsidRDefault="00F615F2">
      <w:pPr>
        <w:pStyle w:val="Zaglavljestranice"/>
        <w:tabs>
          <w:tab w:val="clear" w:pos="4153"/>
          <w:tab w:val="clear" w:pos="8306"/>
        </w:tabs>
        <w:rPr>
          <w:lang w:val="sr-Cyrl-CS"/>
        </w:rPr>
      </w:pPr>
    </w:p>
    <w:p w:rsidR="00F615F2" w:rsidRDefault="00F615F2"/>
    <w:p w:rsidR="00E8641B" w:rsidRDefault="00E8641B"/>
    <w:tbl>
      <w:tblPr>
        <w:tblW w:w="11242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624"/>
        <w:gridCol w:w="4176"/>
        <w:gridCol w:w="1136"/>
        <w:gridCol w:w="1152"/>
        <w:gridCol w:w="1184"/>
        <w:gridCol w:w="1264"/>
        <w:gridCol w:w="1706"/>
      </w:tblGrid>
      <w:tr w:rsidR="00F615F2" w:rsidTr="00A47B6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Ред.бр</w:t>
            </w:r>
            <w:proofErr w:type="spellEnd"/>
            <w:r>
              <w:rPr>
                <w:lang w:val="sr-Cyrl-CS"/>
              </w:rPr>
              <w:t>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назив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Количина</w:t>
            </w:r>
          </w:p>
          <w:p w:rsidR="00F615F2" w:rsidRDefault="00A47B60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у ком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8C5F53">
            <w:pPr>
              <w:snapToGrid w:val="0"/>
              <w:jc w:val="center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Јед.цена</w:t>
            </w:r>
            <w:proofErr w:type="spellEnd"/>
            <w:r>
              <w:rPr>
                <w:lang w:val="sr-Cyrl-CS"/>
              </w:rPr>
              <w:t xml:space="preserve"> без ПДВ-а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8C5F53">
            <w:pPr>
              <w:snapToGrid w:val="0"/>
              <w:jc w:val="center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Јед.цена</w:t>
            </w:r>
            <w:proofErr w:type="spellEnd"/>
            <w:r>
              <w:rPr>
                <w:lang w:val="sr-Cyrl-CS"/>
              </w:rPr>
              <w:t xml:space="preserve"> са ПДВ-ом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8C5F53" w:rsidRDefault="008C5F53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Укупна цена без ПДВ-а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Pr="008C5F53" w:rsidRDefault="008C5F53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Укупна цена са ПДВ-ом</w:t>
            </w: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Метално равно грло за халогену сијалицу R7S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Висеће грло порцелан E-27,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утичница </w:t>
            </w: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, модуларна, једно место,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D01 16A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D01 10A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D02 20A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D02 25A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745" w:rsidRDefault="000A0A2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</w:p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утикач </w:t>
            </w:r>
            <w:proofErr w:type="spellStart"/>
            <w:r>
              <w:rPr>
                <w:lang w:val="sr-Cyrl-CS"/>
              </w:rPr>
              <w:t>монофазни</w:t>
            </w:r>
            <w:proofErr w:type="spellEnd"/>
            <w:r>
              <w:rPr>
                <w:lang w:val="sr-Cyrl-CS"/>
              </w:rPr>
              <w:t xml:space="preserve"> 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Страртер</w:t>
            </w:r>
            <w:proofErr w:type="spellEnd"/>
            <w:r>
              <w:rPr>
                <w:lang w:val="sr-Cyrl-CS"/>
              </w:rPr>
              <w:t xml:space="preserve"> 4-65W , </w:t>
            </w:r>
            <w:proofErr w:type="spellStart"/>
            <w:r>
              <w:rPr>
                <w:lang w:val="sr-Cyrl-CS"/>
              </w:rPr>
              <w:t>Тunsgram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3х1,5мм²,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  <w:p w:rsidR="00F615F2" w:rsidRDefault="00F615F2">
            <w:pPr>
              <w:snapToGrid w:val="0"/>
              <w:jc w:val="both"/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15</w:t>
            </w:r>
            <w:r w:rsidR="00A47B60"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 3х2,5мм²,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15</w:t>
            </w:r>
            <w:r w:rsidR="00A47B60"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5х2,5мм²,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2x1,5мм²,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674880" w:rsidRDefault="00A47B60" w:rsidP="0067488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CS"/>
              </w:rPr>
              <w:t xml:space="preserve">Телефонска жица </w:t>
            </w:r>
            <w:r w:rsidR="00674880">
              <w:rPr>
                <w:lang w:val="sr-Latn-RS"/>
              </w:rPr>
              <w:t>MI4</w:t>
            </w:r>
            <w:r>
              <w:rPr>
                <w:lang w:val="sr-Cyrl-CS"/>
              </w:rPr>
              <w:t xml:space="preserve"> , </w:t>
            </w:r>
            <w:r w:rsidR="00674880">
              <w:rPr>
                <w:lang w:val="sr-Cyrl-RS"/>
              </w:rPr>
              <w:t>пљоснати телефонски кабл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3</w:t>
            </w:r>
            <w:r w:rsidR="00A47B60"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Аутоматски осигурач 10А,  Ети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CF6DAC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Latn-R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Аутоматски осигурач 16А,  Ети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10А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D6745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Cyrl-C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16А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D6745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Cyrl-C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25А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D6745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Cyrl-C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20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3TH804 </w:t>
            </w:r>
            <w:r w:rsidR="00A47B60">
              <w:rPr>
                <w:lang w:val="sr-Cyrl-CS"/>
              </w:rPr>
              <w:t>24V</w:t>
            </w:r>
            <w:r>
              <w:rPr>
                <w:lang w:val="sr-Cyrl-CS"/>
              </w:rPr>
              <w:t>,16А</w:t>
            </w:r>
            <w:r w:rsidR="00A47B60">
              <w:rPr>
                <w:lang w:val="sr-Cyrl-CS"/>
              </w:rPr>
              <w:t xml:space="preserve"> квалитетнији, </w:t>
            </w:r>
            <w:proofErr w:type="spellStart"/>
            <w:r w:rsidR="00A47B60"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3TH8044 </w:t>
            </w:r>
            <w:r w:rsidR="00A47B60">
              <w:rPr>
                <w:lang w:val="sr-Cyrl-CS"/>
              </w:rPr>
              <w:t>24V</w:t>
            </w:r>
            <w:r>
              <w:rPr>
                <w:lang w:val="sr-Cyrl-CS"/>
              </w:rPr>
              <w:t>,16А</w:t>
            </w:r>
            <w:r w:rsidR="00A47B60">
              <w:rPr>
                <w:lang w:val="sr-Cyrl-CS"/>
              </w:rPr>
              <w:t xml:space="preserve"> квалитетнији, </w:t>
            </w:r>
            <w:proofErr w:type="spellStart"/>
            <w:r w:rsidR="00A47B60"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3TH8062 24V</w:t>
            </w:r>
            <w:r w:rsidR="0018163B">
              <w:rPr>
                <w:lang w:val="sr-Cyrl-CS"/>
              </w:rPr>
              <w:t>,16А</w:t>
            </w:r>
            <w:r>
              <w:rPr>
                <w:lang w:val="sr-Cyrl-CS"/>
              </w:rPr>
              <w:t xml:space="preserve"> квалитетнији,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16A 3P (0-1), GS16-10U,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25A 3P (0-1), GS25-10U,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16A 3P (1-0-2), GS16-53U,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220V 16A K44-,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Микро утикач основни за телефонски кабел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Микро утикач за спирални телефонски кабел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4мм²/XII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6мм²/XII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16мм²/ 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10мм²/XII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Телефонска </w:t>
            </w:r>
            <w:proofErr w:type="spellStart"/>
            <w:r>
              <w:rPr>
                <w:lang w:val="sr-Cyrl-CS"/>
              </w:rPr>
              <w:t>утичинца</w:t>
            </w:r>
            <w:proofErr w:type="spellEnd"/>
            <w:r>
              <w:rPr>
                <w:lang w:val="sr-Cyrl-CS"/>
              </w:rPr>
              <w:t xml:space="preserve"> комбинована 2х6/2 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163B" w:rsidRDefault="0018163B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 xml:space="preserve">Кабел </w:t>
            </w:r>
            <w:r>
              <w:rPr>
                <w:lang w:val="sr-Latn-RS"/>
              </w:rPr>
              <w:t xml:space="preserve">N2XH halogen </w:t>
            </w:r>
            <w:proofErr w:type="spellStart"/>
            <w:r>
              <w:rPr>
                <w:lang w:val="sr-Latn-RS"/>
              </w:rPr>
              <w:t>free</w:t>
            </w:r>
            <w:proofErr w:type="spellEnd"/>
            <w:r>
              <w:rPr>
                <w:lang w:val="sr-Latn-RS"/>
              </w:rPr>
              <w:t xml:space="preserve"> 3x2.5mm2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163B" w:rsidRDefault="00150768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CS"/>
              </w:rPr>
              <w:t>5</w:t>
            </w:r>
            <w:r w:rsidR="0018163B">
              <w:rPr>
                <w:b/>
                <w:bCs/>
                <w:lang w:val="sr-Cyrl-CS"/>
              </w:rPr>
              <w:t>0</w:t>
            </w:r>
            <w:r w:rsidR="0018163B">
              <w:rPr>
                <w:b/>
                <w:bCs/>
                <w:lang w:val="sr-Latn-RS"/>
              </w:rPr>
              <w:t>m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Изолир</w:t>
            </w:r>
            <w:proofErr w:type="spellEnd"/>
            <w:r>
              <w:rPr>
                <w:lang w:val="sr-Cyrl-CS"/>
              </w:rPr>
              <w:t xml:space="preserve"> трака 20м- </w:t>
            </w:r>
            <w:proofErr w:type="spellStart"/>
            <w:r>
              <w:rPr>
                <w:lang w:val="sr-Cyrl-CS"/>
              </w:rPr>
              <w:t>Wonder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Једнополни прекидач модуларни-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220V, 1M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Једнополни прекидач -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модуларна, </w:t>
            </w: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Силиконска жица </w:t>
            </w:r>
            <w:proofErr w:type="spellStart"/>
            <w:r>
              <w:rPr>
                <w:lang w:val="sr-Cyrl-CS"/>
              </w:rPr>
              <w:t>Si</w:t>
            </w:r>
            <w:proofErr w:type="spellEnd"/>
            <w:r>
              <w:rPr>
                <w:lang w:val="sr-Cyrl-CS"/>
              </w:rPr>
              <w:t>/F  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Силиконска жица </w:t>
            </w:r>
            <w:proofErr w:type="spellStart"/>
            <w:r>
              <w:rPr>
                <w:lang w:val="sr-Cyrl-CS"/>
              </w:rPr>
              <w:t>Si</w:t>
            </w:r>
            <w:proofErr w:type="spellEnd"/>
            <w:r>
              <w:rPr>
                <w:lang w:val="sr-Cyrl-CS"/>
              </w:rPr>
              <w:t>/F  4мм²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Папучице </w:t>
            </w:r>
            <w:proofErr w:type="spellStart"/>
            <w:r>
              <w:rPr>
                <w:lang w:val="sr-Cyrl-CS"/>
              </w:rPr>
              <w:t>прокронске</w:t>
            </w:r>
            <w:proofErr w:type="spellEnd"/>
            <w:r>
              <w:rPr>
                <w:lang w:val="sr-Cyrl-CS"/>
              </w:rPr>
              <w:t xml:space="preserve"> 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R7S 1000W 220V, 189mm- 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D6745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Latn-RS"/>
              </w:rPr>
              <w:t>0</w:t>
            </w:r>
            <w:r w:rsidR="0018163B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 R7S 150W 220V, 78мм 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 R7S 150W 220V, 118мм 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5A279E">
            <w:pPr>
              <w:snapToGrid w:val="0"/>
              <w:jc w:val="both"/>
              <w:rPr>
                <w:lang w:val="sr-Cyrl-CS"/>
              </w:rPr>
            </w:pPr>
            <w:r w:rsidRPr="005A279E">
              <w:rPr>
                <w:lang w:val="sr-Cyrl-CS"/>
              </w:rPr>
              <w:t>Спирални телефонски кабл 1м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713D" w:rsidRDefault="0018713D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E-27 200W, 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 E-27 100W, 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75W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25W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Latn-R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51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бистраE-14 15W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</w:t>
            </w:r>
            <w:r>
              <w:rPr>
                <w:lang w:val="sr-Latn-RS"/>
              </w:rPr>
              <w:t>soft</w:t>
            </w:r>
            <w:r w:rsidR="00A47B60">
              <w:rPr>
                <w:lang w:val="sr-Cyrl-CS"/>
              </w:rPr>
              <w:t xml:space="preserve"> 25W 220V Е-27- </w:t>
            </w:r>
            <w:proofErr w:type="spellStart"/>
            <w:r w:rsidR="00A47B60"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163B" w:rsidRDefault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 xml:space="preserve">Сијалица штедљива 20W 220V Е-27 ,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 w:rsidR="0018163B">
              <w:rPr>
                <w:lang w:val="sr-Latn-RS"/>
              </w:rPr>
              <w:t xml:space="preserve"> 2700K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R7S , 118мм, 500W , 220V,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r w:rsidR="0018163B">
              <w:rPr>
                <w:lang w:val="sr-Cyrl-CS"/>
              </w:rPr>
              <w:t>G</w:t>
            </w:r>
            <w:r>
              <w:rPr>
                <w:lang w:val="sr-Cyrl-CS"/>
              </w:rPr>
              <w:t xml:space="preserve"> 5,3 ,  50W, 12V-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A279E" w:rsidRDefault="005A279E" w:rsidP="005A279E">
            <w:pPr>
              <w:snapToGrid w:val="0"/>
              <w:jc w:val="both"/>
              <w:rPr>
                <w:lang w:val="sr-Latn-RS"/>
              </w:rPr>
            </w:pPr>
            <w:proofErr w:type="spellStart"/>
            <w:r>
              <w:rPr>
                <w:lang w:val="sr-Cyrl-RS"/>
              </w:rPr>
              <w:t>Контактор</w:t>
            </w:r>
            <w:proofErr w:type="spellEnd"/>
            <w:r>
              <w:rPr>
                <w:lang w:val="sr-Cyrl-RS"/>
              </w:rPr>
              <w:t xml:space="preserve"> КО62 220</w:t>
            </w:r>
            <w:r>
              <w:rPr>
                <w:lang w:val="sr-Latn-RS"/>
              </w:rPr>
              <w:t>V AC Iskra</w:t>
            </w:r>
          </w:p>
          <w:p w:rsidR="005A279E" w:rsidRDefault="005A279E" w:rsidP="005A279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Напон шпулне: 24</w:t>
            </w:r>
            <w:r>
              <w:rPr>
                <w:lang w:val="sr-Latn-RS"/>
              </w:rPr>
              <w:t>V</w:t>
            </w:r>
          </w:p>
          <w:p w:rsidR="005A279E" w:rsidRDefault="005A279E" w:rsidP="005A279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Контакти: </w:t>
            </w:r>
            <w:r>
              <w:rPr>
                <w:lang w:val="sr-Latn-RS"/>
              </w:rPr>
              <w:t xml:space="preserve">6NO + 2NC  </w:t>
            </w:r>
          </w:p>
          <w:p w:rsidR="00F615F2" w:rsidRDefault="005A279E" w:rsidP="005A279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Latn-RS"/>
              </w:rPr>
              <w:t>16A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Pr="005A279E" w:rsidRDefault="005A279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18163B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Сијалица халогена JCDR</w:t>
            </w:r>
            <w:r w:rsidR="00A47B60">
              <w:rPr>
                <w:lang w:val="sr-Cyrl-CS"/>
              </w:rPr>
              <w:t xml:space="preserve"> 5,3 , 50W, 220V - </w:t>
            </w:r>
            <w:proofErr w:type="spellStart"/>
            <w:r w:rsidR="00A47B60">
              <w:rPr>
                <w:lang w:val="sr-Cyrl-CS"/>
              </w:rPr>
              <w:t>Brilum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E-27 60W </w:t>
            </w:r>
            <w:r w:rsidR="0018163B">
              <w:rPr>
                <w:lang w:val="sr-Cyrl-CS"/>
              </w:rPr>
              <w:t xml:space="preserve">220V </w:t>
            </w:r>
            <w:proofErr w:type="spellStart"/>
            <w:r w:rsidR="0018163B">
              <w:rPr>
                <w:lang w:val="sr-Cyrl-CS"/>
              </w:rPr>
              <w:t>soft</w:t>
            </w:r>
            <w:proofErr w:type="spellEnd"/>
            <w:r>
              <w:rPr>
                <w:lang w:val="sr-Cyrl-CS"/>
              </w:rPr>
              <w:t xml:space="preserve">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E-14 40W 220V (бистра)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F08F8"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E-27 100W </w:t>
            </w:r>
            <w:r w:rsidR="0018163B">
              <w:rPr>
                <w:lang w:val="sr-Cyrl-CS"/>
              </w:rPr>
              <w:t xml:space="preserve">220V   </w:t>
            </w:r>
            <w:proofErr w:type="spellStart"/>
            <w:r w:rsidR="0018163B">
              <w:rPr>
                <w:lang w:val="sr-Cyrl-CS"/>
              </w:rPr>
              <w:t>soft</w:t>
            </w:r>
            <w:proofErr w:type="spellEnd"/>
            <w:r w:rsidR="0018163B">
              <w:rPr>
                <w:lang w:val="sr-Cyrl-CS"/>
              </w:rPr>
              <w:t>-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Бакелитно грло висеће Е-14, 2A, 220V, M10x1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Бакелитно грло за лустер са спољним навојем Е-27, 4A,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163B" w:rsidRDefault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3х16А</w:t>
            </w:r>
            <w:r w:rsidR="0018163B">
              <w:rPr>
                <w:lang w:val="sr-Latn-RS"/>
              </w:rPr>
              <w:t xml:space="preserve"> </w:t>
            </w:r>
            <w:r w:rsidR="0018163B">
              <w:rPr>
                <w:lang w:val="sr-Cyrl-RS"/>
              </w:rPr>
              <w:t>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5х16А</w:t>
            </w:r>
            <w:r w:rsidR="0018163B">
              <w:rPr>
                <w:lang w:val="sr-Cyrl-CS"/>
              </w:rPr>
              <w:t xml:space="preserve">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3х32А</w:t>
            </w:r>
            <w:r w:rsidR="0018163B">
              <w:rPr>
                <w:lang w:val="sr-Cyrl-CS"/>
              </w:rPr>
              <w:t xml:space="preserve">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5х32А</w:t>
            </w:r>
            <w:r w:rsidR="00652406">
              <w:rPr>
                <w:lang w:val="sr-Cyrl-CS"/>
              </w:rPr>
              <w:t xml:space="preserve">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OG  разводна кутија 80x80мм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Наизменични прекидач модуларни-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220V, 10A, 1M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Наизменични прекидач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PP/L 2x1.5 </w:t>
            </w:r>
            <w:proofErr w:type="spellStart"/>
            <w:r>
              <w:rPr>
                <w:lang w:val="sr-Cyrl-CS"/>
              </w:rPr>
              <w:t>Novkabel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Jagodina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P/L 2x0.75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отворена  1х36 W, 220V,  </w:t>
            </w:r>
            <w:proofErr w:type="spellStart"/>
            <w:r>
              <w:rPr>
                <w:lang w:val="sr-Cyrl-CS"/>
              </w:rPr>
              <w:t>Brillum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52406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отворена 2x36W ,220V,  </w:t>
            </w:r>
            <w:proofErr w:type="spellStart"/>
            <w:r>
              <w:rPr>
                <w:lang w:val="sr-Cyrl-CS"/>
              </w:rPr>
              <w:t>Brillum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652406" w:rsidRDefault="00652406" w:rsidP="0018713D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2</w:t>
            </w:r>
            <w:r>
              <w:rPr>
                <w:lang w:val="sr-Latn-RS"/>
              </w:rPr>
              <w:t>x36</w:t>
            </w:r>
            <w:r>
              <w:rPr>
                <w:lang w:val="sr-Cyrl-RS"/>
              </w:rPr>
              <w:t xml:space="preserve"> </w:t>
            </w:r>
            <w:proofErr w:type="spellStart"/>
            <w:r>
              <w:rPr>
                <w:lang w:val="sr-Latn-RS"/>
              </w:rPr>
              <w:t>ip</w:t>
            </w:r>
            <w:proofErr w:type="spellEnd"/>
            <w:r>
              <w:rPr>
                <w:lang w:val="sr-Latn-RS"/>
              </w:rPr>
              <w:t xml:space="preserve"> 65 </w:t>
            </w:r>
            <w:r w:rsidR="0018713D">
              <w:rPr>
                <w:lang w:val="sr-Latn-RS"/>
              </w:rPr>
              <w:t>FSN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52406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28W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54W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36W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5B1C05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18W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14W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D43FDE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  <w:r w:rsidR="00A47B60">
              <w:rPr>
                <w:b/>
                <w:bCs/>
                <w:lang w:val="sr-Cyrl-CS"/>
              </w:rPr>
              <w:t>0</w:t>
            </w:r>
            <w:r w:rsidR="00D43FDE">
              <w:rPr>
                <w:b/>
                <w:bCs/>
                <w:lang w:val="sr-Latn-R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6W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Утичница трофазна  обична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16A, 380V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Утикач трофазни равни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 xml:space="preserve"> (трополни), 16A, 380V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Кабел PP-L 3x2,5мм²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84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Утикач гумени </w:t>
            </w:r>
            <w:proofErr w:type="spellStart"/>
            <w:r>
              <w:rPr>
                <w:lang w:val="sr-Cyrl-CS"/>
              </w:rPr>
              <w:t>монофазни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Сијалица Е-14, 4</w:t>
            </w:r>
            <w:r w:rsidR="00652406">
              <w:rPr>
                <w:lang w:val="sr-Cyrl-CS"/>
              </w:rPr>
              <w:t xml:space="preserve">0W </w:t>
            </w:r>
            <w:r w:rsidR="00652406">
              <w:rPr>
                <w:lang w:val="sr-Latn-RS"/>
              </w:rPr>
              <w:t>soft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  <w:r>
              <w:rPr>
                <w:lang w:val="sr-Cyrl-CS"/>
              </w:rPr>
              <w:t>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3 места 3м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5 места 3м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Т- разводник са 3 утичнице- </w:t>
            </w:r>
            <w:proofErr w:type="spellStart"/>
            <w:r>
              <w:rPr>
                <w:lang w:val="sr-Cyrl-CS"/>
              </w:rPr>
              <w:t>монофазан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3x1,5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3x2,5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5x4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5x2,5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Уводници</w:t>
            </w:r>
            <w:proofErr w:type="spellEnd"/>
            <w:r>
              <w:t xml:space="preserve"> PG-16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8641B">
        <w:tc>
          <w:tcPr>
            <w:tcW w:w="6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r>
              <w:t xml:space="preserve">ПВЦ </w:t>
            </w:r>
            <w:proofErr w:type="spellStart"/>
            <w:r>
              <w:t>каналица</w:t>
            </w:r>
            <w:proofErr w:type="spellEnd"/>
            <w:r>
              <w:t xml:space="preserve"> 25х25мм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864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Грло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халогену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GU10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864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5A279E">
            <w:pPr>
              <w:snapToGrid w:val="0"/>
              <w:jc w:val="both"/>
            </w:pPr>
            <w:r>
              <w:rPr>
                <w:lang w:val="sr-Cyrl-RS"/>
              </w:rPr>
              <w:t>Штедљива сијалица Е-40 85</w:t>
            </w:r>
            <w:r>
              <w:rPr>
                <w:lang w:val="sr-Latn-RS"/>
              </w:rPr>
              <w:t>W 220V 4000K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Pr="005A279E" w:rsidRDefault="005A279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E8641B"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r>
              <w:t xml:space="preserve">ОГ </w:t>
            </w:r>
            <w:proofErr w:type="spellStart"/>
            <w:r>
              <w:t>бродска</w:t>
            </w:r>
            <w:proofErr w:type="spellEnd"/>
            <w:r>
              <w:t xml:space="preserve"> </w:t>
            </w:r>
            <w:proofErr w:type="spellStart"/>
            <w:r>
              <w:t>светиљка</w:t>
            </w:r>
            <w:proofErr w:type="spellEnd"/>
            <w:r>
              <w:t xml:space="preserve"> (вел.56)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100W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PLC 26W 4P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0947B8" w:rsidRDefault="000947B8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Лед арматура 16</w:t>
            </w:r>
            <w:r>
              <w:rPr>
                <w:lang w:val="sr-Latn-RS"/>
              </w:rPr>
              <w:t>W 220V 4000K</w:t>
            </w:r>
            <w:r w:rsidR="00CF6DAC">
              <w:rPr>
                <w:lang w:val="sr-Latn-RS"/>
              </w:rPr>
              <w:t xml:space="preserve"> (</w:t>
            </w:r>
            <w:r w:rsidR="00CF6DAC">
              <w:rPr>
                <w:lang w:val="sr-Cyrl-RS"/>
              </w:rPr>
              <w:t xml:space="preserve"> дужина обавезно </w:t>
            </w:r>
            <w:r w:rsidR="00CF6DAC">
              <w:rPr>
                <w:lang w:val="sr-Latn-RS"/>
              </w:rPr>
              <w:t>120cm)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F08F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  <w:r w:rsidR="00674880">
              <w:rPr>
                <w:b/>
                <w:bCs/>
                <w:lang w:val="sr-Cyrl-CS"/>
              </w:rPr>
              <w:t>0</w:t>
            </w:r>
            <w:r w:rsidR="000947B8"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мат</w:t>
            </w:r>
            <w:proofErr w:type="spellEnd"/>
            <w:r>
              <w:t xml:space="preserve"> Е-14 , 25W,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 </w:t>
            </w:r>
            <w:proofErr w:type="spellStart"/>
            <w:r>
              <w:t>мињон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бистра</w:t>
            </w:r>
            <w:proofErr w:type="spellEnd"/>
            <w:r>
              <w:t xml:space="preserve"> Е-14 , 25W,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Утичница</w:t>
            </w:r>
            <w:proofErr w:type="spellEnd"/>
            <w:r>
              <w:t xml:space="preserve"> </w:t>
            </w:r>
            <w:proofErr w:type="spellStart"/>
            <w:r>
              <w:t>монофазна</w:t>
            </w:r>
            <w:proofErr w:type="spellEnd"/>
            <w:r>
              <w:t xml:space="preserve"> </w:t>
            </w:r>
            <w:proofErr w:type="spellStart"/>
            <w:r>
              <w:t>дупла</w:t>
            </w:r>
            <w:proofErr w:type="spellEnd"/>
            <w:r>
              <w:t xml:space="preserve"> </w:t>
            </w:r>
            <w:proofErr w:type="spellStart"/>
            <w:r>
              <w:t>Aling</w:t>
            </w:r>
            <w:proofErr w:type="spellEnd"/>
            <w:r>
              <w:t>, 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Димер</w:t>
            </w:r>
            <w:proofErr w:type="spellEnd"/>
            <w:r>
              <w:t xml:space="preserve"> – </w:t>
            </w:r>
            <w:proofErr w:type="spellStart"/>
            <w:r>
              <w:t>потенциометар</w:t>
            </w:r>
            <w:proofErr w:type="spellEnd"/>
            <w:r>
              <w:t xml:space="preserve"> 600W,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52406">
            <w:pPr>
              <w:snapToGrid w:val="0"/>
              <w:jc w:val="both"/>
            </w:pPr>
            <w:proofErr w:type="spellStart"/>
            <w:r>
              <w:t>Розетна</w:t>
            </w:r>
            <w:proofErr w:type="spellEnd"/>
            <w:r>
              <w:t xml:space="preserve"> </w:t>
            </w:r>
            <w:proofErr w:type="spellStart"/>
            <w:r>
              <w:t>метална</w:t>
            </w:r>
            <w:proofErr w:type="spellEnd"/>
            <w:r w:rsidR="00A47B60">
              <w:t xml:space="preserve"> </w:t>
            </w:r>
            <w:proofErr w:type="spellStart"/>
            <w:r w:rsidR="00A47B60">
              <w:t>за</w:t>
            </w:r>
            <w:proofErr w:type="spellEnd"/>
            <w:r w:rsidR="00A47B60">
              <w:t xml:space="preserve"> </w:t>
            </w:r>
            <w:proofErr w:type="spellStart"/>
            <w:r w:rsidR="00A47B60">
              <w:t>халогену</w:t>
            </w:r>
            <w:proofErr w:type="spellEnd"/>
            <w:r w:rsidR="00A47B60">
              <w:t xml:space="preserve"> </w:t>
            </w:r>
            <w:proofErr w:type="spellStart"/>
            <w:r w:rsidR="00A47B60">
              <w:t>сијалицу</w:t>
            </w:r>
            <w:proofErr w:type="spellEnd"/>
            <w:r w:rsidR="00A47B60">
              <w:t xml:space="preserve"> Ø50</w:t>
            </w:r>
            <w:r>
              <w:t xml:space="preserve"> MR 16 IP20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3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E8641B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</w:t>
            </w:r>
            <w:proofErr w:type="spellStart"/>
            <w:r>
              <w:t>мињон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бистра</w:t>
            </w:r>
            <w:proofErr w:type="spellEnd"/>
            <w:r>
              <w:t xml:space="preserve"> Е-14, 60W,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E8641B" w:rsidRDefault="00E8641B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106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3х16А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E8641B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5х16А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E8641B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3х32А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E8641B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5х32А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E8641B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Утичница гумена </w:t>
            </w:r>
            <w:proofErr w:type="spellStart"/>
            <w:r>
              <w:rPr>
                <w:lang w:val="sr-Cyrl-RS"/>
              </w:rPr>
              <w:t>монофазна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E8641B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рефлектор 30</w:t>
            </w:r>
            <w:r>
              <w:rPr>
                <w:lang w:val="sr-Latn-RS"/>
              </w:rPr>
              <w:t>W 220V (5-5500K)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E8641B" w:rsidRDefault="00E8641B" w:rsidP="00A47B60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рефлектор 50</w:t>
            </w:r>
            <w:r>
              <w:rPr>
                <w:lang w:val="sr-Latn-RS"/>
              </w:rPr>
              <w:t>W 220V (5-5500K)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C411B3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Моторна заштитна </w:t>
            </w:r>
            <w:proofErr w:type="spellStart"/>
            <w:r>
              <w:rPr>
                <w:lang w:val="sr-Cyrl-RS"/>
              </w:rPr>
              <w:t>склопка</w:t>
            </w:r>
            <w:proofErr w:type="spellEnd"/>
            <w:r>
              <w:rPr>
                <w:lang w:val="sr-Cyrl-RS"/>
              </w:rPr>
              <w:t xml:space="preserve"> (ДМ </w:t>
            </w:r>
            <w:proofErr w:type="spellStart"/>
            <w:r>
              <w:rPr>
                <w:lang w:val="sr-Cyrl-RS"/>
              </w:rPr>
              <w:t>склопка</w:t>
            </w:r>
            <w:proofErr w:type="spellEnd"/>
            <w:r>
              <w:rPr>
                <w:lang w:val="sr-Cyrl-RS"/>
              </w:rPr>
              <w:t>) 4-6 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</w:tr>
      <w:tr w:rsidR="00C411B3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Pr="00C411B3" w:rsidRDefault="00C411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Лед трака 4,8 </w:t>
            </w:r>
            <w:r>
              <w:rPr>
                <w:lang w:val="sr-Latn-RS"/>
              </w:rPr>
              <w:t xml:space="preserve">W </w:t>
            </w:r>
            <w:r>
              <w:rPr>
                <w:lang w:val="sr-Cyrl-RS"/>
              </w:rPr>
              <w:t xml:space="preserve">/ 1м , </w:t>
            </w:r>
            <w:r>
              <w:rPr>
                <w:lang w:val="sr-Latn-RS"/>
              </w:rPr>
              <w:t>IP20</w:t>
            </w:r>
            <w:r>
              <w:rPr>
                <w:lang w:val="sr-Cyrl-RS"/>
              </w:rPr>
              <w:t xml:space="preserve"> топло бела 5м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</w:tr>
      <w:tr w:rsidR="00CF6DAC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Pr="00CF6DAC" w:rsidRDefault="00CF6DAC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арматура 8</w:t>
            </w:r>
            <w:r>
              <w:rPr>
                <w:lang w:val="sr-Latn-RS"/>
              </w:rPr>
              <w:t>W 220V 4000K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Pr="00CF6DAC" w:rsidRDefault="00150768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</w:t>
            </w:r>
            <w:r w:rsidR="00CF6DAC">
              <w:rPr>
                <w:b/>
                <w:bCs/>
                <w:lang w:val="sr-Cyrl-R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Default="00CF6DAC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Default="00CF6DAC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Default="00CF6DAC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Default="00CF6DAC" w:rsidP="00A47B60">
            <w:pPr>
              <w:snapToGrid w:val="0"/>
              <w:rPr>
                <w:lang w:val="sr-Cyrl-CS"/>
              </w:rPr>
            </w:pPr>
          </w:p>
        </w:tc>
      </w:tr>
      <w:tr w:rsidR="00D43FDE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Pr="00D43FDE" w:rsidRDefault="00D43FDE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0-1 3х200А, ОУ (одвојена уградња)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Pr="005A279E" w:rsidRDefault="005A279E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Default="00D43FDE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Default="00D43FDE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Default="00D43FDE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Default="00D43FDE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0/1 10А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0/1 16А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Лед сијалице </w:t>
            </w:r>
            <w:r>
              <w:rPr>
                <w:lang w:val="sr-Latn-RS"/>
              </w:rPr>
              <w:t>GU 10</w:t>
            </w:r>
            <w:r w:rsidR="005A279E">
              <w:rPr>
                <w:lang w:val="sr-Latn-RS"/>
              </w:rPr>
              <w:t xml:space="preserve"> 7W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растер 36-40</w:t>
            </w:r>
            <w:r>
              <w:rPr>
                <w:lang w:val="sr-Latn-RS"/>
              </w:rPr>
              <w:t>V 60x60cm</w:t>
            </w:r>
            <w:r>
              <w:rPr>
                <w:lang w:val="sr-Cyrl-RS"/>
              </w:rPr>
              <w:t xml:space="preserve"> уградни до</w:t>
            </w:r>
            <w:r>
              <w:rPr>
                <w:lang w:val="sr-Latn-RS"/>
              </w:rPr>
              <w:t xml:space="preserve"> 4000K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Керамичке лустер </w:t>
            </w:r>
            <w:proofErr w:type="spellStart"/>
            <w:r>
              <w:rPr>
                <w:lang w:val="sr-Cyrl-RS"/>
              </w:rPr>
              <w:t>клемне</w:t>
            </w:r>
            <w:proofErr w:type="spellEnd"/>
            <w:r>
              <w:rPr>
                <w:lang w:val="sr-Cyrl-RS"/>
              </w:rPr>
              <w:t xml:space="preserve"> 2,5мм²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 w:rsidRPr="0020332B">
              <w:rPr>
                <w:lang w:val="sr-Cyrl-RS"/>
              </w:rPr>
              <w:t xml:space="preserve">Керамичке лустер </w:t>
            </w:r>
            <w:proofErr w:type="spellStart"/>
            <w:r w:rsidRPr="0020332B">
              <w:rPr>
                <w:lang w:val="sr-Cyrl-RS"/>
              </w:rPr>
              <w:t>клемне</w:t>
            </w:r>
            <w:proofErr w:type="spellEnd"/>
            <w:r w:rsidRPr="0020332B">
              <w:rPr>
                <w:lang w:val="sr-Cyrl-RS"/>
              </w:rPr>
              <w:t xml:space="preserve"> 4мм²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123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5х1,5</w:t>
            </w:r>
            <w:r w:rsidR="002777D6" w:rsidRPr="0020332B">
              <w:rPr>
                <w:lang w:val="sr-Cyrl-RS"/>
              </w:rPr>
              <w:t xml:space="preserve"> мм²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PPL </w:t>
            </w:r>
            <w:r>
              <w:rPr>
                <w:lang w:val="sr-Cyrl-RS"/>
              </w:rPr>
              <w:t>кабл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5x2,5 </w:t>
            </w:r>
            <w:r w:rsidR="002777D6" w:rsidRPr="0020332B">
              <w:rPr>
                <w:lang w:val="sr-Cyrl-RS"/>
              </w:rPr>
              <w:t>мм²</w:t>
            </w:r>
            <w:r w:rsidR="002777D6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 xml:space="preserve">PPL </w:t>
            </w:r>
            <w:r>
              <w:rPr>
                <w:lang w:val="sr-Cyrl-RS"/>
              </w:rPr>
              <w:t>кабл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2,5 мм²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10 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16 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20332B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Уводник за каблове М16 </w:t>
            </w:r>
            <w:proofErr w:type="spellStart"/>
            <w:r>
              <w:rPr>
                <w:lang w:val="sr-Cyrl-RS"/>
              </w:rPr>
              <w:t>мм</w:t>
            </w:r>
            <w:proofErr w:type="spellEnd"/>
            <w:r w:rsidR="005A279E">
              <w:rPr>
                <w:lang w:val="sr-Latn-RS"/>
              </w:rPr>
              <w:t xml:space="preserve"> x 1,5 </w:t>
            </w:r>
            <w:r w:rsidR="005A279E">
              <w:rPr>
                <w:lang w:val="sr-Cyrl-RS"/>
              </w:rPr>
              <w:t>гумена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Уводник за каблове М20 </w:t>
            </w:r>
            <w:proofErr w:type="spellStart"/>
            <w:r>
              <w:rPr>
                <w:lang w:val="sr-Cyrl-RS"/>
              </w:rPr>
              <w:t>мм</w:t>
            </w:r>
            <w:proofErr w:type="spellEnd"/>
            <w:r w:rsidR="005A279E">
              <w:rPr>
                <w:lang w:val="sr-Latn-RS"/>
              </w:rPr>
              <w:t xml:space="preserve"> x 1,5 </w:t>
            </w:r>
            <w:r w:rsidR="005A279E">
              <w:rPr>
                <w:lang w:val="sr-Cyrl-RS"/>
              </w:rPr>
              <w:t>гумена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Лед рефлектор 100</w:t>
            </w:r>
            <w:r w:rsidR="005A279E">
              <w:rPr>
                <w:lang w:val="sr-Latn-RS"/>
              </w:rPr>
              <w:t>W IP65 6000K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20332B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Сијалице Е14 лед</w:t>
            </w:r>
            <w:r w:rsidR="005A279E">
              <w:rPr>
                <w:lang w:val="sr-Latn-RS"/>
              </w:rPr>
              <w:t xml:space="preserve"> 7W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777D6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2777D6" w:rsidRDefault="002777D6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сијалица Е27 3</w:t>
            </w:r>
            <w:r>
              <w:rPr>
                <w:lang w:val="sr-Latn-RS"/>
              </w:rPr>
              <w:t>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E8641B" w:rsidRDefault="00E8641B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CA0296" w:rsidRDefault="0020332B" w:rsidP="00CA0296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Лед </w:t>
            </w:r>
            <w:r w:rsidR="00CA0296">
              <w:rPr>
                <w:lang w:val="sr-Cyrl-RS"/>
              </w:rPr>
              <w:t>цев 1,2м 18</w:t>
            </w:r>
            <w:r w:rsidR="00CA0296">
              <w:rPr>
                <w:lang w:val="sr-Latn-RS"/>
              </w:rPr>
              <w:t xml:space="preserve">W </w:t>
            </w:r>
            <w:proofErr w:type="spellStart"/>
            <w:r w:rsidR="00CA0296">
              <w:rPr>
                <w:lang w:val="sr-Latn-RS"/>
              </w:rPr>
              <w:t>Philips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EF08F8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F8" w:rsidRPr="00E8641B" w:rsidRDefault="00E8641B" w:rsidP="00EF08F8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F8" w:rsidRPr="00D55A7F" w:rsidRDefault="00EF08F8" w:rsidP="00EF08F8">
            <w:proofErr w:type="spellStart"/>
            <w:r w:rsidRPr="00D55A7F">
              <w:t>Уводници</w:t>
            </w:r>
            <w:proofErr w:type="spellEnd"/>
            <w:r w:rsidRPr="00D55A7F">
              <w:t xml:space="preserve"> PG-16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F8" w:rsidRPr="00EF08F8" w:rsidRDefault="00EF08F8" w:rsidP="00EF08F8">
            <w:pPr>
              <w:jc w:val="center"/>
              <w:rPr>
                <w:b/>
              </w:rPr>
            </w:pPr>
            <w:r w:rsidRPr="00EF08F8">
              <w:rPr>
                <w:b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F8" w:rsidRDefault="00EF08F8" w:rsidP="00EF08F8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F8" w:rsidRDefault="00EF08F8" w:rsidP="00EF08F8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F8" w:rsidRDefault="00EF08F8" w:rsidP="00EF08F8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F8" w:rsidRDefault="00EF08F8" w:rsidP="00EF08F8">
            <w:pPr>
              <w:snapToGrid w:val="0"/>
              <w:rPr>
                <w:lang w:val="sr-Cyrl-CS"/>
              </w:rPr>
            </w:pPr>
          </w:p>
        </w:tc>
      </w:tr>
      <w:tr w:rsidR="008C5F53" w:rsidTr="00A03BC0">
        <w:trPr>
          <w:trHeight w:val="253"/>
        </w:trPr>
        <w:tc>
          <w:tcPr>
            <w:tcW w:w="8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53" w:rsidRDefault="008C5F53" w:rsidP="00EF08F8">
            <w:pPr>
              <w:rPr>
                <w:lang w:val="sr-Cyrl-RS"/>
              </w:rPr>
            </w:pPr>
          </w:p>
          <w:p w:rsidR="008C5F53" w:rsidRPr="008C5F53" w:rsidRDefault="008C5F53" w:rsidP="00EF08F8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                                                                                        УКУПНО=</w:t>
            </w:r>
          </w:p>
          <w:p w:rsidR="008C5F53" w:rsidRDefault="008C5F53" w:rsidP="00EF08F8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53" w:rsidRDefault="008C5F53" w:rsidP="00EF08F8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53" w:rsidRDefault="008C5F53" w:rsidP="00EF08F8">
            <w:pPr>
              <w:snapToGrid w:val="0"/>
              <w:rPr>
                <w:lang w:val="sr-Cyrl-CS"/>
              </w:rPr>
            </w:pPr>
          </w:p>
        </w:tc>
      </w:tr>
    </w:tbl>
    <w:p w:rsidR="008C5F53" w:rsidRDefault="008C5F53" w:rsidP="0011494A">
      <w:pPr>
        <w:rPr>
          <w:lang w:val="sr-Cyrl-RS"/>
        </w:rPr>
      </w:pPr>
    </w:p>
    <w:p w:rsidR="008C5F53" w:rsidRDefault="008C5F53" w:rsidP="0011494A">
      <w:pPr>
        <w:rPr>
          <w:lang w:val="sr-Cyrl-RS"/>
        </w:rPr>
      </w:pPr>
    </w:p>
    <w:p w:rsidR="0011494A" w:rsidRPr="0011494A" w:rsidRDefault="00A47B60" w:rsidP="0011494A">
      <w:pPr>
        <w:rPr>
          <w:b/>
          <w:bCs/>
          <w:lang w:val="sr-Cyrl-RS"/>
        </w:rPr>
      </w:pPr>
      <w:r>
        <w:rPr>
          <w:b/>
          <w:bCs/>
        </w:rPr>
        <w:t>*</w:t>
      </w:r>
      <w:proofErr w:type="spellStart"/>
      <w:r>
        <w:rPr>
          <w:b/>
          <w:bCs/>
        </w:rPr>
        <w:t>напомена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Артикли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могу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бити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наведене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марке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одговарајуће</w:t>
      </w:r>
      <w:proofErr w:type="spellEnd"/>
      <w:r w:rsidR="0011494A" w:rsidRPr="0011494A">
        <w:rPr>
          <w:b/>
          <w:bCs/>
          <w:lang w:val="sr-Cyrl-RS"/>
        </w:rPr>
        <w:t>. Уколико понуђач нуди артикал друге робне марке</w:t>
      </w:r>
      <w:r w:rsidR="0011494A">
        <w:rPr>
          <w:b/>
          <w:bCs/>
          <w:lang w:val="sr-Cyrl-RS"/>
        </w:rPr>
        <w:t xml:space="preserve"> (одговарајуће) </w:t>
      </w:r>
      <w:r w:rsidR="0011494A" w:rsidRPr="0011494A">
        <w:rPr>
          <w:b/>
          <w:bCs/>
          <w:lang w:val="sr-Cyrl-RS"/>
        </w:rPr>
        <w:t xml:space="preserve"> од оне која је наведена у обрасцу понуде</w:t>
      </w:r>
      <w:r w:rsidR="008C5F53">
        <w:rPr>
          <w:b/>
          <w:bCs/>
          <w:lang w:val="sr-Cyrl-RS"/>
        </w:rPr>
        <w:t xml:space="preserve"> и спецификације</w:t>
      </w:r>
      <w:r w:rsidR="0011494A" w:rsidRPr="0011494A">
        <w:rPr>
          <w:b/>
          <w:bCs/>
          <w:lang w:val="sr-Cyrl-RS"/>
        </w:rPr>
        <w:t>, дужан је да упише</w:t>
      </w:r>
      <w:r w:rsidR="008C5F53">
        <w:rPr>
          <w:b/>
          <w:bCs/>
          <w:lang w:val="sr-Cyrl-RS"/>
        </w:rPr>
        <w:t xml:space="preserve"> у обрасцу „СПЕЦИФИКАЦИЈА“ у колони која је одређена за то ,</w:t>
      </w:r>
      <w:r w:rsidR="0011494A" w:rsidRPr="0011494A">
        <w:rPr>
          <w:b/>
          <w:bCs/>
          <w:lang w:val="sr-Cyrl-RS"/>
        </w:rPr>
        <w:t xml:space="preserve"> робну марку </w:t>
      </w:r>
      <w:r w:rsidR="008C5F53">
        <w:rPr>
          <w:b/>
          <w:bCs/>
          <w:lang w:val="sr-Cyrl-RS"/>
        </w:rPr>
        <w:t xml:space="preserve">артикла коју </w:t>
      </w:r>
      <w:bookmarkStart w:id="0" w:name="_GoBack"/>
      <w:bookmarkEnd w:id="0"/>
      <w:r w:rsidR="0011494A" w:rsidRPr="0011494A">
        <w:rPr>
          <w:b/>
          <w:bCs/>
          <w:lang w:val="sr-Cyrl-RS"/>
        </w:rPr>
        <w:t>нуди.</w:t>
      </w:r>
    </w:p>
    <w:p w:rsidR="0011494A" w:rsidRPr="0011494A" w:rsidRDefault="0011494A" w:rsidP="0011494A"/>
    <w:p w:rsidR="00FA036B" w:rsidRDefault="00642085">
      <w:r>
        <w:rPr>
          <w:lang w:val="sr-Cyrl-RS"/>
        </w:rPr>
        <w:t xml:space="preserve">Количине наведене у спецификацији , као и артикли су оквирне потребе наручиоца, јер је не могуће  тачно унапред утврдити потребе за годину дана, због разноликости асортимана у оквиру </w:t>
      </w:r>
      <w:proofErr w:type="spellStart"/>
      <w:r>
        <w:rPr>
          <w:lang w:val="sr-Cyrl-RS"/>
        </w:rPr>
        <w:t>електроматеријала</w:t>
      </w:r>
      <w:proofErr w:type="spellEnd"/>
      <w:r>
        <w:rPr>
          <w:lang w:val="sr-Cyrl-RS"/>
        </w:rPr>
        <w:t xml:space="preserve">, као и евентуалне кварове који се могу догодити. </w:t>
      </w:r>
    </w:p>
    <w:p w:rsidR="00FA036B" w:rsidRDefault="00FA036B"/>
    <w:p w:rsidR="00F615F2" w:rsidRDefault="00F615F2"/>
    <w:sectPr w:rsidR="00F615F2" w:rsidSect="00E8641B">
      <w:footerReference w:type="default" r:id="rId7"/>
      <w:pgSz w:w="11906" w:h="16838"/>
      <w:pgMar w:top="323" w:right="746" w:bottom="851" w:left="720" w:header="267" w:footer="144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F8A" w:rsidRDefault="000F5F8A">
      <w:r>
        <w:separator/>
      </w:r>
    </w:p>
  </w:endnote>
  <w:endnote w:type="continuationSeparator" w:id="0">
    <w:p w:rsidR="000F5F8A" w:rsidRDefault="000F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F8" w:rsidRDefault="00EF08F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F8A" w:rsidRDefault="000F5F8A">
      <w:r>
        <w:separator/>
      </w:r>
    </w:p>
  </w:footnote>
  <w:footnote w:type="continuationSeparator" w:id="0">
    <w:p w:rsidR="000F5F8A" w:rsidRDefault="000F5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3B"/>
    <w:rsid w:val="00092685"/>
    <w:rsid w:val="000947B8"/>
    <w:rsid w:val="000A0A23"/>
    <w:rsid w:val="000F5F8A"/>
    <w:rsid w:val="0011494A"/>
    <w:rsid w:val="001317C8"/>
    <w:rsid w:val="00143BD5"/>
    <w:rsid w:val="00150768"/>
    <w:rsid w:val="0015428F"/>
    <w:rsid w:val="0018163B"/>
    <w:rsid w:val="0018713D"/>
    <w:rsid w:val="001D6A9B"/>
    <w:rsid w:val="0020332B"/>
    <w:rsid w:val="002777D6"/>
    <w:rsid w:val="002B4EF0"/>
    <w:rsid w:val="002C376C"/>
    <w:rsid w:val="00312AA0"/>
    <w:rsid w:val="00312D03"/>
    <w:rsid w:val="00316BC5"/>
    <w:rsid w:val="00366157"/>
    <w:rsid w:val="00475A3F"/>
    <w:rsid w:val="004856ED"/>
    <w:rsid w:val="00535281"/>
    <w:rsid w:val="00564A74"/>
    <w:rsid w:val="0057724A"/>
    <w:rsid w:val="005A279E"/>
    <w:rsid w:val="005B1C05"/>
    <w:rsid w:val="00642085"/>
    <w:rsid w:val="00652406"/>
    <w:rsid w:val="00661444"/>
    <w:rsid w:val="00674880"/>
    <w:rsid w:val="006B26E9"/>
    <w:rsid w:val="0078589C"/>
    <w:rsid w:val="007D1398"/>
    <w:rsid w:val="00820B04"/>
    <w:rsid w:val="0082183B"/>
    <w:rsid w:val="008C5F53"/>
    <w:rsid w:val="00935030"/>
    <w:rsid w:val="0096710F"/>
    <w:rsid w:val="00980167"/>
    <w:rsid w:val="0098691B"/>
    <w:rsid w:val="009955F2"/>
    <w:rsid w:val="009D0EBC"/>
    <w:rsid w:val="00A03D9D"/>
    <w:rsid w:val="00A47B60"/>
    <w:rsid w:val="00A84031"/>
    <w:rsid w:val="00AE0C2A"/>
    <w:rsid w:val="00BF7B68"/>
    <w:rsid w:val="00C064AE"/>
    <w:rsid w:val="00C377D9"/>
    <w:rsid w:val="00C411B3"/>
    <w:rsid w:val="00C57162"/>
    <w:rsid w:val="00CA0296"/>
    <w:rsid w:val="00CD5C70"/>
    <w:rsid w:val="00CF6DAC"/>
    <w:rsid w:val="00D43FDE"/>
    <w:rsid w:val="00D57384"/>
    <w:rsid w:val="00E62AE8"/>
    <w:rsid w:val="00E806A5"/>
    <w:rsid w:val="00E8641B"/>
    <w:rsid w:val="00E952B4"/>
    <w:rsid w:val="00E95EED"/>
    <w:rsid w:val="00EC6105"/>
    <w:rsid w:val="00EE48D6"/>
    <w:rsid w:val="00EF08F8"/>
    <w:rsid w:val="00F11ED9"/>
    <w:rsid w:val="00F56285"/>
    <w:rsid w:val="00F615F2"/>
    <w:rsid w:val="00FA036B"/>
    <w:rsid w:val="00FD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C0E504F-B842-4809-B944-23AEB57D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ind w:left="1080" w:right="1286" w:firstLine="0"/>
      <w:jc w:val="center"/>
      <w:outlineLvl w:val="0"/>
    </w:pPr>
    <w:rPr>
      <w:b/>
      <w:bCs/>
      <w:lang w:val="sr-Cyrl-CS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bCs/>
      <w:lang w:val="sr-Cyrl-CS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ind w:left="1260" w:firstLine="0"/>
      <w:jc w:val="both"/>
      <w:outlineLvl w:val="2"/>
    </w:pPr>
    <w:rPr>
      <w:b/>
      <w:bCs/>
      <w:lang w:val="sr-Cyrl-CS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8Num11z1">
    <w:name w:val="WW8Num11z1"/>
    <w:rPr>
      <w:rFonts w:ascii="Times New Roman" w:hAnsi="Times New Roman" w:cs="Times New Roman"/>
    </w:rPr>
  </w:style>
  <w:style w:type="character" w:customStyle="1" w:styleId="Podrazumevanifontpasusa1">
    <w:name w:val="Podrazumevani font pasusa1"/>
  </w:style>
  <w:style w:type="character" w:styleId="Brojstranice">
    <w:name w:val="page number"/>
    <w:basedOn w:val="Podrazumevanifontpasusa1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customStyle="1" w:styleId="Natpis1">
    <w:name w:val="Natpis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Uvlaenjetelateksta">
    <w:name w:val="Body Text Indent"/>
    <w:basedOn w:val="Normal"/>
    <w:pPr>
      <w:ind w:left="360"/>
    </w:pPr>
    <w:rPr>
      <w:lang w:val="sr-Cyrl-CS"/>
    </w:rPr>
  </w:style>
  <w:style w:type="paragraph" w:customStyle="1" w:styleId="Uvlaenjetelateksta21">
    <w:name w:val="Uvlačenje tela teksta 21"/>
    <w:basedOn w:val="Normal"/>
    <w:pPr>
      <w:ind w:left="360"/>
      <w:jc w:val="both"/>
    </w:pPr>
    <w:rPr>
      <w:lang w:val="sr-Cyrl-CS"/>
    </w:r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Podebljanitekst1">
    <w:name w:val="Podebljani tekst1"/>
    <w:basedOn w:val="Normal"/>
    <w:pPr>
      <w:ind w:left="1800" w:right="1106"/>
      <w:jc w:val="both"/>
    </w:pPr>
    <w:rPr>
      <w:lang w:val="sr-Cyrl-CS"/>
    </w:rPr>
  </w:style>
  <w:style w:type="paragraph" w:customStyle="1" w:styleId="Mapadokumenta1">
    <w:name w:val="Mapa dokumenta1"/>
    <w:basedOn w:val="Normal"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next w:val="Podnaslov"/>
    <w:qFormat/>
    <w:pPr>
      <w:jc w:val="center"/>
    </w:pPr>
    <w:rPr>
      <w:b/>
      <w:bCs/>
      <w:sz w:val="28"/>
      <w:lang w:val="sr-Cyrl-CS"/>
    </w:rPr>
  </w:style>
  <w:style w:type="paragraph" w:styleId="Podnaslov">
    <w:name w:val="Subtitle"/>
    <w:basedOn w:val="Heading"/>
    <w:next w:val="Teloteksta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Koordinatnamreatabele">
    <w:name w:val="Table Grid"/>
    <w:basedOn w:val="Normalnatabela"/>
    <w:uiPriority w:val="39"/>
    <w:rsid w:val="00F5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642085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42085"/>
    <w:rPr>
      <w:rFonts w:ascii="Segoe UI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5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Наручилац: Српско народно позориште</vt:lpstr>
    </vt:vector>
  </TitlesOfParts>
  <Company/>
  <LinksUpToDate>false</LinksUpToDate>
  <CharactersWithSpaces>7487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cp:keywords/>
  <cp:lastModifiedBy>Aleksandra Pajic</cp:lastModifiedBy>
  <cp:revision>34</cp:revision>
  <cp:lastPrinted>2019-09-19T10:38:00Z</cp:lastPrinted>
  <dcterms:created xsi:type="dcterms:W3CDTF">2015-10-06T09:34:00Z</dcterms:created>
  <dcterms:modified xsi:type="dcterms:W3CDTF">2022-04-01T08:48:00Z</dcterms:modified>
</cp:coreProperties>
</file>